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BD0CBC" w:rsidRDefault="00664CE2" w:rsidP="00BD0CBC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124F60">
        <w:rPr>
          <w:b/>
          <w:color w:val="auto"/>
          <w:sz w:val="22"/>
          <w:szCs w:val="22"/>
        </w:rPr>
        <w:t>6</w:t>
      </w:r>
      <w:bookmarkStart w:id="0" w:name="_GoBack"/>
      <w:bookmarkEnd w:id="0"/>
      <w:r w:rsidRPr="008C3284">
        <w:rPr>
          <w:b/>
          <w:color w:val="auto"/>
          <w:sz w:val="22"/>
          <w:szCs w:val="22"/>
        </w:rPr>
        <w:t xml:space="preserve"> do SWZ</w:t>
      </w:r>
    </w:p>
    <w:p w:rsidR="00612943" w:rsidRPr="00612943" w:rsidRDefault="00612943" w:rsidP="00612943">
      <w:pPr>
        <w:ind w:left="5246" w:firstLine="708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612943">
        <w:rPr>
          <w:rFonts w:cs="Times New Roman"/>
          <w:b/>
          <w:color w:val="auto"/>
          <w:kern w:val="2"/>
          <w:sz w:val="21"/>
          <w:szCs w:val="21"/>
        </w:rPr>
        <w:t>Zamawiający: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Szpital Specjalistyczny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im. Edmunda Biernackiego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ul. Żeromskiego 22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39-300 Miele</w:t>
      </w:r>
      <w:r w:rsidR="00CA531A">
        <w:rPr>
          <w:rFonts w:cs="Times New Roman"/>
          <w:kern w:val="2"/>
          <w:sz w:val="20"/>
          <w:szCs w:val="20"/>
        </w:rPr>
        <w:t>c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NIP: 8171750893</w:t>
      </w:r>
    </w:p>
    <w:p w:rsidR="00612943" w:rsidRPr="00612943" w:rsidRDefault="00612943" w:rsidP="00612943">
      <w:pPr>
        <w:ind w:left="6132"/>
        <w:textAlignment w:val="auto"/>
        <w:rPr>
          <w:rFonts w:cs="Times New Roman"/>
          <w:kern w:val="2"/>
          <w:sz w:val="20"/>
          <w:szCs w:val="20"/>
        </w:rPr>
      </w:pPr>
      <w:r w:rsidRPr="00612943">
        <w:rPr>
          <w:rFonts w:cs="Times New Roman"/>
          <w:kern w:val="2"/>
          <w:sz w:val="20"/>
          <w:szCs w:val="20"/>
        </w:rPr>
        <w:t>REGON: 000308637</w:t>
      </w:r>
    </w:p>
    <w:p w:rsidR="00612943" w:rsidRPr="00612943" w:rsidRDefault="00612943" w:rsidP="00612943">
      <w:pPr>
        <w:ind w:left="5954"/>
        <w:jc w:val="center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612943">
        <w:rPr>
          <w:rFonts w:cs="Times New Roman"/>
          <w:i/>
          <w:color w:val="auto"/>
          <w:kern w:val="2"/>
          <w:sz w:val="16"/>
          <w:szCs w:val="16"/>
        </w:rPr>
        <w:t>(pełna nazwa/firma, adres)</w:t>
      </w:r>
    </w:p>
    <w:p w:rsidR="00BC1A92" w:rsidRPr="00BC1A92" w:rsidRDefault="00BC1A92" w:rsidP="00BC1A92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BC1A92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BC1A92" w:rsidRPr="00BC1A92" w:rsidRDefault="00BC1A92" w:rsidP="00BC1A92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BC1A92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BC1A92" w:rsidRPr="00BC1A92" w:rsidRDefault="00BC1A92" w:rsidP="00BC1A92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BC1A92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</w:t>
      </w:r>
      <w:proofErr w:type="spellStart"/>
      <w:r w:rsidRPr="00BC1A92">
        <w:rPr>
          <w:rFonts w:cs="Times New Roman"/>
          <w:i/>
          <w:color w:val="auto"/>
          <w:kern w:val="2"/>
          <w:sz w:val="16"/>
          <w:szCs w:val="16"/>
        </w:rPr>
        <w:t>CEiDG</w:t>
      </w:r>
      <w:proofErr w:type="spellEnd"/>
      <w:r w:rsidRPr="00BC1A92">
        <w:rPr>
          <w:rFonts w:cs="Times New Roman"/>
          <w:i/>
          <w:color w:val="auto"/>
          <w:kern w:val="2"/>
          <w:sz w:val="16"/>
          <w:szCs w:val="16"/>
        </w:rPr>
        <w:t>)</w:t>
      </w:r>
    </w:p>
    <w:p w:rsidR="00BC1A92" w:rsidRPr="00BC1A92" w:rsidRDefault="00BC1A92" w:rsidP="00BC1A92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BC1A92" w:rsidRPr="00BC1A92" w:rsidRDefault="00BC1A92" w:rsidP="00BC1A92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BC1A92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BC1A92" w:rsidRPr="00BC1A92" w:rsidRDefault="00BC1A92" w:rsidP="00BC1A92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BC1A92" w:rsidRPr="00BC1A92" w:rsidRDefault="00BC1A92" w:rsidP="00BC1A92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BC1A92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BC1A92" w:rsidRPr="00BC1A92" w:rsidRDefault="00BC1A92" w:rsidP="00BC1A92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BC1A92" w:rsidRPr="00BC1A92" w:rsidRDefault="00BC1A92" w:rsidP="00BC1A92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BC1A92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BC1A92" w:rsidRPr="00BC1A92" w:rsidRDefault="00BC1A92" w:rsidP="00BC1A92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BC1A92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BD0CBC" w:rsidRPr="00BD0CBC" w:rsidRDefault="00BC1A92" w:rsidP="00BD0CBC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BC1A92">
        <w:rPr>
          <w:rFonts w:cs="Times New Roman"/>
          <w:i/>
          <w:color w:val="auto"/>
          <w:kern w:val="2"/>
          <w:sz w:val="16"/>
          <w:szCs w:val="16"/>
        </w:rPr>
        <w:t>(imię, nazwisko, stanowisko/podstawa do  reprezentacji)</w:t>
      </w:r>
    </w:p>
    <w:p w:rsidR="00F56F8B" w:rsidRPr="00AC484A" w:rsidRDefault="00F56F8B" w:rsidP="00F56F8B">
      <w:pPr>
        <w:spacing w:line="360" w:lineRule="auto"/>
        <w:jc w:val="center"/>
        <w:rPr>
          <w:caps/>
          <w:color w:val="auto"/>
          <w:kern w:val="24"/>
          <w:sz w:val="20"/>
          <w:szCs w:val="20"/>
        </w:rPr>
      </w:pPr>
      <w:r w:rsidRPr="00CC5D0C">
        <w:rPr>
          <w:b/>
          <w:caps/>
          <w:color w:val="auto"/>
          <w:kern w:val="24"/>
        </w:rPr>
        <w:t>Oświadczenie o spełnieniu zasady DNSH</w:t>
      </w:r>
    </w:p>
    <w:p w:rsidR="00F56F8B" w:rsidRPr="00BA36CF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8C3284">
        <w:rPr>
          <w:color w:val="auto"/>
          <w:sz w:val="20"/>
          <w:szCs w:val="20"/>
        </w:rPr>
        <w:t xml:space="preserve">Przystępując do postępowania w sprawie udzielenia zamówienia publicznego </w:t>
      </w:r>
      <w:r w:rsidRPr="00530B63">
        <w:rPr>
          <w:b/>
          <w:color w:val="000000" w:themeColor="text1"/>
          <w:sz w:val="20"/>
          <w:szCs w:val="20"/>
        </w:rPr>
        <w:t xml:space="preserve">na </w:t>
      </w:r>
      <w:r w:rsidRPr="00E11397">
        <w:rPr>
          <w:b/>
          <w:color w:val="000000" w:themeColor="text1"/>
          <w:sz w:val="20"/>
          <w:szCs w:val="20"/>
        </w:rPr>
        <w:t xml:space="preserve">sprzedaż i </w:t>
      </w:r>
      <w:r w:rsidRPr="00CE7A38">
        <w:rPr>
          <w:b/>
          <w:color w:val="auto"/>
          <w:sz w:val="20"/>
          <w:szCs w:val="20"/>
        </w:rPr>
        <w:t xml:space="preserve">dostawę </w:t>
      </w:r>
      <w:r w:rsidR="00585B78">
        <w:rPr>
          <w:b/>
          <w:color w:val="auto"/>
          <w:sz w:val="20"/>
          <w:szCs w:val="20"/>
        </w:rPr>
        <w:t xml:space="preserve">aparatury medycznej </w:t>
      </w:r>
      <w:r w:rsidRPr="006E6D60">
        <w:rPr>
          <w:b/>
          <w:color w:val="auto"/>
          <w:sz w:val="20"/>
          <w:szCs w:val="20"/>
        </w:rPr>
        <w:t>dla potrzeb Szpitala Specjalistycznego im. Edmunda Biernackiego w Mielcu</w:t>
      </w:r>
      <w:r w:rsidRPr="00CE7A38">
        <w:rPr>
          <w:b/>
          <w:color w:val="auto"/>
          <w:sz w:val="20"/>
          <w:szCs w:val="20"/>
        </w:rPr>
        <w:t xml:space="preserve">, </w:t>
      </w:r>
      <w:r w:rsidRPr="00BA36CF">
        <w:rPr>
          <w:rFonts w:cs="Times New Roman"/>
          <w:b/>
          <w:color w:val="auto"/>
          <w:sz w:val="20"/>
          <w:szCs w:val="20"/>
        </w:rPr>
        <w:t>znak SzS.ZP.261.</w:t>
      </w:r>
      <w:r w:rsidR="00585B78">
        <w:rPr>
          <w:rFonts w:cs="Times New Roman"/>
          <w:b/>
          <w:color w:val="auto"/>
          <w:sz w:val="20"/>
          <w:szCs w:val="20"/>
        </w:rPr>
        <w:t>13</w:t>
      </w:r>
      <w:r>
        <w:rPr>
          <w:rFonts w:cs="Times New Roman"/>
          <w:b/>
          <w:color w:val="auto"/>
          <w:sz w:val="20"/>
          <w:szCs w:val="20"/>
        </w:rPr>
        <w:t>.2026</w:t>
      </w:r>
      <w:r w:rsidRPr="00BA36CF">
        <w:rPr>
          <w:color w:val="auto"/>
          <w:sz w:val="20"/>
          <w:szCs w:val="20"/>
        </w:rPr>
        <w:t>,</w:t>
      </w:r>
      <w:r w:rsidRPr="00BA36CF">
        <w:rPr>
          <w:b/>
          <w:color w:val="auto"/>
          <w:sz w:val="20"/>
          <w:szCs w:val="20"/>
        </w:rPr>
        <w:t xml:space="preserve"> </w:t>
      </w:r>
      <w:r w:rsidRPr="00BA36CF">
        <w:rPr>
          <w:color w:val="auto"/>
          <w:sz w:val="20"/>
          <w:szCs w:val="20"/>
        </w:rPr>
        <w:t xml:space="preserve">w imieniu reprezentowanej przeze mnie firmy oświadczam, </w:t>
      </w:r>
    </w:p>
    <w:p w:rsidR="00F56F8B" w:rsidRPr="00243F91" w:rsidRDefault="00F56F8B" w:rsidP="00F56F8B">
      <w:pPr>
        <w:tabs>
          <w:tab w:val="left" w:pos="8460"/>
        </w:tabs>
        <w:jc w:val="both"/>
        <w:rPr>
          <w:color w:val="FF0000"/>
          <w:sz w:val="20"/>
          <w:szCs w:val="20"/>
        </w:rPr>
      </w:pPr>
      <w:r w:rsidRPr="00CC5D0C">
        <w:rPr>
          <w:color w:val="auto"/>
          <w:sz w:val="20"/>
          <w:szCs w:val="20"/>
        </w:rPr>
        <w:t xml:space="preserve">że realizacja przedmiotowego zamówienia publicznego pozostaje zgodna z zasadą „nieczynienia poważnych szkód” (DNSH – Do No </w:t>
      </w:r>
      <w:proofErr w:type="spellStart"/>
      <w:r w:rsidRPr="00CC5D0C">
        <w:rPr>
          <w:color w:val="auto"/>
          <w:sz w:val="20"/>
          <w:szCs w:val="20"/>
        </w:rPr>
        <w:t>Significant</w:t>
      </w:r>
      <w:proofErr w:type="spellEnd"/>
      <w:r w:rsidRPr="00CC5D0C">
        <w:rPr>
          <w:color w:val="auto"/>
          <w:sz w:val="20"/>
          <w:szCs w:val="20"/>
        </w:rPr>
        <w:t xml:space="preserve"> </w:t>
      </w:r>
      <w:proofErr w:type="spellStart"/>
      <w:r w:rsidRPr="00CC5D0C">
        <w:rPr>
          <w:color w:val="auto"/>
          <w:sz w:val="20"/>
          <w:szCs w:val="20"/>
        </w:rPr>
        <w:t>Harm</w:t>
      </w:r>
      <w:proofErr w:type="spellEnd"/>
      <w:r w:rsidRPr="00CC5D0C">
        <w:rPr>
          <w:color w:val="auto"/>
          <w:sz w:val="20"/>
          <w:szCs w:val="20"/>
        </w:rPr>
        <w:t>), o której mowa w art. 17 Rozporządz</w:t>
      </w:r>
      <w:r>
        <w:rPr>
          <w:color w:val="auto"/>
          <w:sz w:val="20"/>
          <w:szCs w:val="20"/>
        </w:rPr>
        <w:t>enia Parlamentu Europejskiego i </w:t>
      </w:r>
      <w:r w:rsidRPr="00CC5D0C">
        <w:rPr>
          <w:color w:val="auto"/>
          <w:sz w:val="20"/>
          <w:szCs w:val="20"/>
        </w:rPr>
        <w:t>Rady (UE) 2020/852 z dnia 18 czerwca 2020 r. w sprawie ustanowienia ram ułatwiających zrównoważone inwestycje oraz zmieniającego rozporządzenie (UE) 2019/2088.</w:t>
      </w:r>
    </w:p>
    <w:p w:rsidR="00F56F8B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F56F8B" w:rsidRPr="00CC5D0C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CC5D0C">
        <w:rPr>
          <w:color w:val="auto"/>
          <w:sz w:val="20"/>
          <w:szCs w:val="20"/>
        </w:rPr>
        <w:t>W szczególności oświadczam, że:</w:t>
      </w:r>
    </w:p>
    <w:p w:rsidR="00F56F8B" w:rsidRPr="00CC5D0C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CC5D0C">
        <w:rPr>
          <w:color w:val="auto"/>
          <w:sz w:val="20"/>
          <w:szCs w:val="20"/>
        </w:rPr>
        <w:t>- realizacja zamówienia nie przyczynia się do znaczącej szkody w żadnym z sześciu celów środowiskowych UE,</w:t>
      </w:r>
    </w:p>
    <w:p w:rsidR="00F56F8B" w:rsidRPr="00CC5D0C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CC5D0C">
        <w:rPr>
          <w:color w:val="auto"/>
          <w:sz w:val="20"/>
          <w:szCs w:val="20"/>
        </w:rPr>
        <w:t>- dostarczane urządzenie spełnia wymogi efektywności energetycznej oraz nie zawiera elementów szkodliwych dla środowiska w zakresie wykraczającym poza obowiązujące przepisy,</w:t>
      </w:r>
    </w:p>
    <w:p w:rsidR="00F56F8B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CC5D0C">
        <w:rPr>
          <w:color w:val="auto"/>
          <w:sz w:val="20"/>
          <w:szCs w:val="20"/>
        </w:rPr>
        <w:t xml:space="preserve">- zostaną zastosowane odpowiednie środki w zakresie gospodarowania odpadami, </w:t>
      </w:r>
      <w:r>
        <w:rPr>
          <w:color w:val="auto"/>
          <w:sz w:val="20"/>
          <w:szCs w:val="20"/>
        </w:rPr>
        <w:t>recyklingu opakowań i </w:t>
      </w:r>
      <w:r w:rsidRPr="00CC5D0C">
        <w:rPr>
          <w:color w:val="auto"/>
          <w:sz w:val="20"/>
          <w:szCs w:val="20"/>
        </w:rPr>
        <w:t>komponen</w:t>
      </w:r>
      <w:r>
        <w:rPr>
          <w:color w:val="auto"/>
          <w:sz w:val="20"/>
          <w:szCs w:val="20"/>
        </w:rPr>
        <w:t>tów zużytego sprzętu medycznego,</w:t>
      </w:r>
    </w:p>
    <w:p w:rsidR="00F56F8B" w:rsidRPr="00AC484A" w:rsidRDefault="00F56F8B" w:rsidP="00F56F8B">
      <w:pPr>
        <w:tabs>
          <w:tab w:val="left" w:pos="8460"/>
        </w:tabs>
        <w:jc w:val="both"/>
        <w:rPr>
          <w:color w:val="000000" w:themeColor="text1"/>
          <w:sz w:val="20"/>
          <w:szCs w:val="20"/>
        </w:rPr>
      </w:pPr>
      <w:r w:rsidRPr="00AC484A">
        <w:rPr>
          <w:color w:val="000000" w:themeColor="text1"/>
          <w:sz w:val="20"/>
          <w:szCs w:val="20"/>
        </w:rPr>
        <w:t xml:space="preserve">- </w:t>
      </w:r>
      <w:r w:rsidRPr="00AC484A">
        <w:rPr>
          <w:iCs/>
          <w:color w:val="000000" w:themeColor="text1"/>
          <w:sz w:val="20"/>
          <w:szCs w:val="20"/>
        </w:rPr>
        <w:t xml:space="preserve"> zobowiązuje się do realizacji zamówienia zgodnie z Rozporządzeniem Parlamentu Europejskiego i Rady (UE) 2020/852 z dnia 18 czerwca 2020 r. w sprawie ustanowienia ram ułatwiających zrównoważone inwestycje oraz zmieniającego rozporządzenie (UE) 2019/2088 ) i przekazywania Zamawiającemu, na jego żądanie, informacji i dokumentów potwierdzających zgodność realizacji zamówienia z zasadą DNSH.</w:t>
      </w:r>
    </w:p>
    <w:p w:rsidR="00F56F8B" w:rsidRPr="00CC5D0C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F56F8B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  <w:r w:rsidRPr="00CC5D0C">
        <w:rPr>
          <w:color w:val="auto"/>
          <w:sz w:val="20"/>
          <w:szCs w:val="20"/>
        </w:rPr>
        <w:t>Oświadczenie składane jest pod rygorem odpowiedzialności za składanie fałszywych oświadczeń.</w:t>
      </w:r>
    </w:p>
    <w:p w:rsidR="00F56F8B" w:rsidRDefault="00F56F8B" w:rsidP="00F56F8B">
      <w:pPr>
        <w:tabs>
          <w:tab w:val="left" w:pos="8460"/>
        </w:tabs>
        <w:jc w:val="both"/>
        <w:rPr>
          <w:color w:val="auto"/>
          <w:sz w:val="20"/>
          <w:szCs w:val="20"/>
        </w:rPr>
      </w:pPr>
    </w:p>
    <w:p w:rsidR="00F56F8B" w:rsidRPr="008C3284" w:rsidRDefault="00F56F8B" w:rsidP="00F56F8B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F56F8B" w:rsidRPr="008C3284" w:rsidRDefault="00F56F8B" w:rsidP="00F56F8B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F56F8B" w:rsidRPr="008C3284" w:rsidRDefault="00F56F8B" w:rsidP="00BD0CBC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DA3845" w:rsidRDefault="00F56F8B" w:rsidP="00BD0CBC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sectPr w:rsidR="00DA38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98B" w:rsidRDefault="0042698B">
      <w:r>
        <w:separator/>
      </w:r>
    </w:p>
  </w:endnote>
  <w:endnote w:type="continuationSeparator" w:id="0">
    <w:p w:rsidR="0042698B" w:rsidRDefault="00426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A38" w:rsidRDefault="00CE7A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124F60">
      <w:rPr>
        <w:noProof/>
      </w:rPr>
      <w:t>1</w:t>
    </w:r>
    <w:r>
      <w:fldChar w:fldCharType="end"/>
    </w:r>
  </w:p>
  <w:p w:rsidR="00CE7A38" w:rsidRPr="001E4F81" w:rsidRDefault="00CE7A38" w:rsidP="00CE7A38">
    <w:pPr>
      <w:pStyle w:val="Stopka"/>
    </w:pPr>
    <w:r w:rsidRPr="000129D5">
      <w:rPr>
        <w:sz w:val="18"/>
        <w:szCs w:val="18"/>
      </w:rPr>
      <w:t xml:space="preserve">Przedmiotowa dostawa finansowana jest w ramach projektu </w:t>
    </w:r>
    <w:proofErr w:type="spellStart"/>
    <w:r w:rsidRPr="000129D5">
      <w:rPr>
        <w:sz w:val="18"/>
        <w:szCs w:val="18"/>
      </w:rPr>
      <w:t>pn</w:t>
    </w:r>
    <w:proofErr w:type="spellEnd"/>
    <w:r w:rsidRPr="000129D5">
      <w:rPr>
        <w:sz w:val="18"/>
        <w:szCs w:val="18"/>
      </w:rPr>
      <w:t>: "Zakup urządzeń i wy</w:t>
    </w:r>
    <w:r>
      <w:rPr>
        <w:sz w:val="18"/>
        <w:szCs w:val="18"/>
      </w:rPr>
      <w:t>robów medycznych niezbędnych do </w:t>
    </w:r>
    <w:r w:rsidRPr="000129D5">
      <w:rPr>
        <w:sz w:val="18"/>
        <w:szCs w:val="18"/>
      </w:rPr>
      <w:t>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</w:t>
    </w:r>
    <w:r>
      <w:rPr>
        <w:sz w:val="18"/>
        <w:szCs w:val="18"/>
      </w:rPr>
      <w:t>cji Inwestycja D1.1.1 „Rozwój i </w:t>
    </w:r>
    <w:r w:rsidRPr="000129D5">
      <w:rPr>
        <w:sz w:val="18"/>
        <w:szCs w:val="18"/>
      </w:rPr>
      <w:t>modernizacja infrastruktury centrów opieki wysokospecjalistycznej i innych podmiotów leczniczych”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A38" w:rsidRDefault="00CE7A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98B" w:rsidRDefault="0042698B">
      <w:r>
        <w:separator/>
      </w:r>
    </w:p>
  </w:footnote>
  <w:footnote w:type="continuationSeparator" w:id="0">
    <w:p w:rsidR="0042698B" w:rsidRDefault="004269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A38" w:rsidRDefault="00CE7A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A38" w:rsidRDefault="00CE7A38" w:rsidP="00CE7A38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5095086" wp14:editId="31630D81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A38" w:rsidRDefault="00CE7A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9E966EA8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7E0E63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1B10CBF"/>
    <w:multiLevelType w:val="multilevel"/>
    <w:tmpl w:val="575E165E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A7716EA"/>
    <w:multiLevelType w:val="hybridMultilevel"/>
    <w:tmpl w:val="AB84711E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7" w15:restartNumberingAfterBreak="0">
    <w:nsid w:val="0AE8215D"/>
    <w:multiLevelType w:val="multilevel"/>
    <w:tmpl w:val="6840FBA6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8" w15:restartNumberingAfterBreak="0">
    <w:nsid w:val="0C263DE6"/>
    <w:multiLevelType w:val="multilevel"/>
    <w:tmpl w:val="C752178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0107072"/>
    <w:multiLevelType w:val="hybridMultilevel"/>
    <w:tmpl w:val="B7D28CB4"/>
    <w:lvl w:ilvl="0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105D7BDA"/>
    <w:multiLevelType w:val="hybridMultilevel"/>
    <w:tmpl w:val="6E3A3FE6"/>
    <w:lvl w:ilvl="0" w:tplc="DCCE6F12">
      <w:start w:val="1"/>
      <w:numFmt w:val="bullet"/>
      <w:lvlText w:val=""/>
      <w:lvlJc w:val="left"/>
      <w:pPr>
        <w:ind w:left="6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72" w15:restartNumberingAfterBreak="0">
    <w:nsid w:val="123A7563"/>
    <w:multiLevelType w:val="hybridMultilevel"/>
    <w:tmpl w:val="4142D5B2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3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1AB723FC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1DC24B7B"/>
    <w:multiLevelType w:val="hybridMultilevel"/>
    <w:tmpl w:val="21ECB6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E031B7F"/>
    <w:multiLevelType w:val="hybridMultilevel"/>
    <w:tmpl w:val="0E202700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78" w15:restartNumberingAfterBreak="0">
    <w:nsid w:val="1FB17B44"/>
    <w:multiLevelType w:val="multilevel"/>
    <w:tmpl w:val="7788F7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9" w15:restartNumberingAfterBreak="0">
    <w:nsid w:val="237448EF"/>
    <w:multiLevelType w:val="hybridMultilevel"/>
    <w:tmpl w:val="72187E44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0" w15:restartNumberingAfterBreak="0">
    <w:nsid w:val="26DA2CCB"/>
    <w:multiLevelType w:val="hybridMultilevel"/>
    <w:tmpl w:val="392223AC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81" w15:restartNumberingAfterBreak="0">
    <w:nsid w:val="2B2C5FA9"/>
    <w:multiLevelType w:val="multilevel"/>
    <w:tmpl w:val="5DDAE00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2" w15:restartNumberingAfterBreak="0">
    <w:nsid w:val="2E1173D7"/>
    <w:multiLevelType w:val="hybridMultilevel"/>
    <w:tmpl w:val="87F67A1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34991E58"/>
    <w:multiLevelType w:val="hybridMultilevel"/>
    <w:tmpl w:val="788C1C96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5" w15:restartNumberingAfterBreak="0">
    <w:nsid w:val="34EA2947"/>
    <w:multiLevelType w:val="multilevel"/>
    <w:tmpl w:val="7FE8793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</w:lvl>
    <w:lvl w:ilvl="2">
      <w:start w:val="1"/>
      <w:numFmt w:val="bullet"/>
      <w:lvlText w:val=""/>
      <w:lvlJc w:val="left"/>
      <w:pPr>
        <w:tabs>
          <w:tab w:val="num" w:pos="360"/>
        </w:tabs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86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7ED3DEB"/>
    <w:multiLevelType w:val="hybridMultilevel"/>
    <w:tmpl w:val="4F7C9F1C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" w15:restartNumberingAfterBreak="0">
    <w:nsid w:val="38B660A2"/>
    <w:multiLevelType w:val="hybridMultilevel"/>
    <w:tmpl w:val="D1982C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92C1300"/>
    <w:multiLevelType w:val="hybridMultilevel"/>
    <w:tmpl w:val="177692CE"/>
    <w:lvl w:ilvl="0" w:tplc="E918DE8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91" w15:restartNumberingAfterBreak="0">
    <w:nsid w:val="417971B3"/>
    <w:multiLevelType w:val="hybridMultilevel"/>
    <w:tmpl w:val="2870C152"/>
    <w:lvl w:ilvl="0" w:tplc="04150017">
      <w:start w:val="1"/>
      <w:numFmt w:val="lowerLetter"/>
      <w:lvlText w:val="%1)"/>
      <w:lvlJc w:val="left"/>
      <w:pPr>
        <w:ind w:left="1083" w:hanging="360"/>
      </w:p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92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3" w15:restartNumberingAfterBreak="0">
    <w:nsid w:val="4D306863"/>
    <w:multiLevelType w:val="hybridMultilevel"/>
    <w:tmpl w:val="BAB8B5E4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" w15:restartNumberingAfterBreak="0">
    <w:nsid w:val="4D9179F2"/>
    <w:multiLevelType w:val="hybridMultilevel"/>
    <w:tmpl w:val="FC80675E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5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6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7" w15:restartNumberingAfterBreak="0">
    <w:nsid w:val="5241605A"/>
    <w:multiLevelType w:val="multilevel"/>
    <w:tmpl w:val="2F60EFB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8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9" w15:restartNumberingAfterBreak="0">
    <w:nsid w:val="58F50439"/>
    <w:multiLevelType w:val="hybridMultilevel"/>
    <w:tmpl w:val="ED4AEF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F394AFB"/>
    <w:multiLevelType w:val="multilevel"/>
    <w:tmpl w:val="7C60D7FA"/>
    <w:lvl w:ilvl="0">
      <w:start w:val="1"/>
      <w:numFmt w:val="decimal"/>
      <w:lvlText w:val="%1)"/>
      <w:lvlJc w:val="left"/>
      <w:pPr>
        <w:tabs>
          <w:tab w:val="num" w:pos="339"/>
        </w:tabs>
        <w:ind w:left="699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39"/>
        </w:tabs>
        <w:ind w:left="1419" w:hanging="360"/>
      </w:pPr>
    </w:lvl>
    <w:lvl w:ilvl="2">
      <w:start w:val="1"/>
      <w:numFmt w:val="lowerRoman"/>
      <w:lvlText w:val="%3."/>
      <w:lvlJc w:val="right"/>
      <w:pPr>
        <w:tabs>
          <w:tab w:val="num" w:pos="339"/>
        </w:tabs>
        <w:ind w:left="2139" w:hanging="180"/>
      </w:p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03" w15:restartNumberingAfterBreak="0">
    <w:nsid w:val="61EA1423"/>
    <w:multiLevelType w:val="hybridMultilevel"/>
    <w:tmpl w:val="741E176A"/>
    <w:lvl w:ilvl="0" w:tplc="21645BB6">
      <w:start w:val="1"/>
      <w:numFmt w:val="bullet"/>
      <w:lvlText w:val=""/>
      <w:lvlJc w:val="left"/>
      <w:pPr>
        <w:ind w:left="20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1" w:hanging="360"/>
      </w:pPr>
      <w:rPr>
        <w:rFonts w:ascii="Wingdings" w:hAnsi="Wingdings" w:hint="default"/>
      </w:rPr>
    </w:lvl>
  </w:abstractNum>
  <w:abstractNum w:abstractNumId="104" w15:restartNumberingAfterBreak="0">
    <w:nsid w:val="695C4648"/>
    <w:multiLevelType w:val="hybridMultilevel"/>
    <w:tmpl w:val="997817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106" w15:restartNumberingAfterBreak="0">
    <w:nsid w:val="6E044DBE"/>
    <w:multiLevelType w:val="hybridMultilevel"/>
    <w:tmpl w:val="9158414E"/>
    <w:lvl w:ilvl="0" w:tplc="E918DE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6F0E4BFC"/>
    <w:multiLevelType w:val="hybridMultilevel"/>
    <w:tmpl w:val="B0B219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7AA85E62"/>
    <w:multiLevelType w:val="hybridMultilevel"/>
    <w:tmpl w:val="8ADE0E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AFE36B3"/>
    <w:multiLevelType w:val="multilevel"/>
    <w:tmpl w:val="55A2928C"/>
    <w:lvl w:ilvl="0">
      <w:start w:val="1"/>
      <w:numFmt w:val="lowerLetter"/>
      <w:lvlText w:val="%1)"/>
      <w:lvlJc w:val="left"/>
      <w:pPr>
        <w:tabs>
          <w:tab w:val="num" w:pos="339"/>
        </w:tabs>
        <w:ind w:left="699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339"/>
        </w:tabs>
        <w:ind w:left="1419" w:hanging="360"/>
      </w:pPr>
    </w:lvl>
    <w:lvl w:ilvl="2">
      <w:start w:val="1"/>
      <w:numFmt w:val="bullet"/>
      <w:lvlText w:val=""/>
      <w:lvlJc w:val="left"/>
      <w:pPr>
        <w:tabs>
          <w:tab w:val="num" w:pos="339"/>
        </w:tabs>
        <w:ind w:left="2139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39"/>
        </w:tabs>
        <w:ind w:left="2859" w:hanging="360"/>
      </w:pPr>
    </w:lvl>
    <w:lvl w:ilvl="4">
      <w:start w:val="1"/>
      <w:numFmt w:val="lowerLetter"/>
      <w:lvlText w:val="%5."/>
      <w:lvlJc w:val="left"/>
      <w:pPr>
        <w:tabs>
          <w:tab w:val="num" w:pos="339"/>
        </w:tabs>
        <w:ind w:left="3579" w:hanging="360"/>
      </w:pPr>
    </w:lvl>
    <w:lvl w:ilvl="5">
      <w:start w:val="1"/>
      <w:numFmt w:val="lowerRoman"/>
      <w:lvlText w:val="%6."/>
      <w:lvlJc w:val="right"/>
      <w:pPr>
        <w:tabs>
          <w:tab w:val="num" w:pos="339"/>
        </w:tabs>
        <w:ind w:left="4299" w:hanging="180"/>
      </w:pPr>
    </w:lvl>
    <w:lvl w:ilvl="6">
      <w:start w:val="1"/>
      <w:numFmt w:val="decimal"/>
      <w:lvlText w:val="%7."/>
      <w:lvlJc w:val="left"/>
      <w:pPr>
        <w:tabs>
          <w:tab w:val="num" w:pos="339"/>
        </w:tabs>
        <w:ind w:left="5019" w:hanging="360"/>
      </w:pPr>
    </w:lvl>
    <w:lvl w:ilvl="7">
      <w:start w:val="1"/>
      <w:numFmt w:val="lowerLetter"/>
      <w:lvlText w:val="%8."/>
      <w:lvlJc w:val="left"/>
      <w:pPr>
        <w:tabs>
          <w:tab w:val="num" w:pos="339"/>
        </w:tabs>
        <w:ind w:left="5739" w:hanging="360"/>
      </w:pPr>
    </w:lvl>
    <w:lvl w:ilvl="8">
      <w:start w:val="1"/>
      <w:numFmt w:val="lowerRoman"/>
      <w:lvlText w:val="%9."/>
      <w:lvlJc w:val="right"/>
      <w:pPr>
        <w:tabs>
          <w:tab w:val="num" w:pos="339"/>
        </w:tabs>
        <w:ind w:left="6459" w:hanging="180"/>
      </w:pPr>
    </w:lvl>
  </w:abstractNum>
  <w:abstractNum w:abstractNumId="114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5" w15:restartNumberingAfterBreak="0">
    <w:nsid w:val="7CD845EC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1"/>
  </w:num>
  <w:num w:numId="13">
    <w:abstractNumId w:val="22"/>
  </w:num>
  <w:num w:numId="14">
    <w:abstractNumId w:val="23"/>
  </w:num>
  <w:num w:numId="15">
    <w:abstractNumId w:val="24"/>
  </w:num>
  <w:num w:numId="16">
    <w:abstractNumId w:val="25"/>
  </w:num>
  <w:num w:numId="17">
    <w:abstractNumId w:val="26"/>
  </w:num>
  <w:num w:numId="18">
    <w:abstractNumId w:val="29"/>
  </w:num>
  <w:num w:numId="19">
    <w:abstractNumId w:val="47"/>
  </w:num>
  <w:num w:numId="20">
    <w:abstractNumId w:val="74"/>
  </w:num>
  <w:num w:numId="21">
    <w:abstractNumId w:val="115"/>
  </w:num>
  <w:num w:numId="22">
    <w:abstractNumId w:val="63"/>
  </w:num>
  <w:num w:numId="23">
    <w:abstractNumId w:val="90"/>
  </w:num>
  <w:num w:numId="24">
    <w:abstractNumId w:val="69"/>
  </w:num>
  <w:num w:numId="25">
    <w:abstractNumId w:val="111"/>
  </w:num>
  <w:num w:numId="26">
    <w:abstractNumId w:val="104"/>
  </w:num>
  <w:num w:numId="27">
    <w:abstractNumId w:val="68"/>
  </w:num>
  <w:num w:numId="28">
    <w:abstractNumId w:val="78"/>
  </w:num>
  <w:num w:numId="29">
    <w:abstractNumId w:val="97"/>
  </w:num>
  <w:num w:numId="30">
    <w:abstractNumId w:val="108"/>
  </w:num>
  <w:num w:numId="31">
    <w:abstractNumId w:val="86"/>
  </w:num>
  <w:num w:numId="32">
    <w:abstractNumId w:val="65"/>
  </w:num>
  <w:num w:numId="33">
    <w:abstractNumId w:val="64"/>
  </w:num>
  <w:num w:numId="34">
    <w:abstractNumId w:val="101"/>
  </w:num>
  <w:num w:numId="35">
    <w:abstractNumId w:val="98"/>
  </w:num>
  <w:num w:numId="36">
    <w:abstractNumId w:val="95"/>
  </w:num>
  <w:num w:numId="37">
    <w:abstractNumId w:val="100"/>
  </w:num>
  <w:num w:numId="38">
    <w:abstractNumId w:val="110"/>
  </w:num>
  <w:num w:numId="39">
    <w:abstractNumId w:val="92"/>
  </w:num>
  <w:num w:numId="40">
    <w:abstractNumId w:val="75"/>
  </w:num>
  <w:num w:numId="41">
    <w:abstractNumId w:val="70"/>
  </w:num>
  <w:num w:numId="42">
    <w:abstractNumId w:val="66"/>
  </w:num>
  <w:num w:numId="43">
    <w:abstractNumId w:val="83"/>
  </w:num>
  <w:num w:numId="44">
    <w:abstractNumId w:val="105"/>
  </w:num>
  <w:num w:numId="45">
    <w:abstractNumId w:val="114"/>
  </w:num>
  <w:num w:numId="46">
    <w:abstractNumId w:val="81"/>
  </w:num>
  <w:num w:numId="47">
    <w:abstractNumId w:val="107"/>
  </w:num>
  <w:num w:numId="48">
    <w:abstractNumId w:val="113"/>
  </w:num>
  <w:num w:numId="49">
    <w:abstractNumId w:val="85"/>
  </w:num>
  <w:num w:numId="50">
    <w:abstractNumId w:val="67"/>
  </w:num>
  <w:num w:numId="51">
    <w:abstractNumId w:val="88"/>
  </w:num>
  <w:num w:numId="52">
    <w:abstractNumId w:val="10"/>
  </w:num>
  <w:num w:numId="53">
    <w:abstractNumId w:val="112"/>
  </w:num>
  <w:num w:numId="54">
    <w:abstractNumId w:val="89"/>
  </w:num>
  <w:num w:numId="55">
    <w:abstractNumId w:val="103"/>
  </w:num>
  <w:num w:numId="56">
    <w:abstractNumId w:val="80"/>
  </w:num>
  <w:num w:numId="57">
    <w:abstractNumId w:val="79"/>
  </w:num>
  <w:num w:numId="58">
    <w:abstractNumId w:val="76"/>
  </w:num>
  <w:num w:numId="59">
    <w:abstractNumId w:val="106"/>
  </w:num>
  <w:num w:numId="60">
    <w:abstractNumId w:val="82"/>
  </w:num>
  <w:num w:numId="61">
    <w:abstractNumId w:val="72"/>
  </w:num>
  <w:num w:numId="62">
    <w:abstractNumId w:val="94"/>
  </w:num>
  <w:num w:numId="63">
    <w:abstractNumId w:val="84"/>
  </w:num>
  <w:num w:numId="64">
    <w:abstractNumId w:val="77"/>
  </w:num>
  <w:num w:numId="65">
    <w:abstractNumId w:val="62"/>
  </w:num>
  <w:num w:numId="66">
    <w:abstractNumId w:val="102"/>
  </w:num>
  <w:num w:numId="67">
    <w:abstractNumId w:val="87"/>
  </w:num>
  <w:num w:numId="68">
    <w:abstractNumId w:val="93"/>
  </w:num>
  <w:num w:numId="69">
    <w:abstractNumId w:val="15"/>
  </w:num>
  <w:num w:numId="70">
    <w:abstractNumId w:val="99"/>
  </w:num>
  <w:num w:numId="71">
    <w:abstractNumId w:val="91"/>
  </w:num>
  <w:num w:numId="72">
    <w:abstractNumId w:val="71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A601D"/>
    <w:rsid w:val="000C0586"/>
    <w:rsid w:val="000D0864"/>
    <w:rsid w:val="000E1795"/>
    <w:rsid w:val="000E7B74"/>
    <w:rsid w:val="000F71A1"/>
    <w:rsid w:val="00100EC0"/>
    <w:rsid w:val="001032C6"/>
    <w:rsid w:val="0010741F"/>
    <w:rsid w:val="00124F60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3ED9"/>
    <w:rsid w:val="00205481"/>
    <w:rsid w:val="0021049B"/>
    <w:rsid w:val="00224715"/>
    <w:rsid w:val="002360EE"/>
    <w:rsid w:val="002447F4"/>
    <w:rsid w:val="00244FF5"/>
    <w:rsid w:val="00257898"/>
    <w:rsid w:val="00284ECD"/>
    <w:rsid w:val="002A6F1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0897"/>
    <w:rsid w:val="00423A5D"/>
    <w:rsid w:val="0042698B"/>
    <w:rsid w:val="00435231"/>
    <w:rsid w:val="00442079"/>
    <w:rsid w:val="00446655"/>
    <w:rsid w:val="004542FC"/>
    <w:rsid w:val="004611C2"/>
    <w:rsid w:val="00470F99"/>
    <w:rsid w:val="00476F10"/>
    <w:rsid w:val="00487CE9"/>
    <w:rsid w:val="00495390"/>
    <w:rsid w:val="004D0ECE"/>
    <w:rsid w:val="004D4E42"/>
    <w:rsid w:val="004E3EBF"/>
    <w:rsid w:val="00526C9B"/>
    <w:rsid w:val="00527702"/>
    <w:rsid w:val="00530B63"/>
    <w:rsid w:val="0053421E"/>
    <w:rsid w:val="0055052E"/>
    <w:rsid w:val="00553A44"/>
    <w:rsid w:val="00555F8F"/>
    <w:rsid w:val="005821E9"/>
    <w:rsid w:val="00585B78"/>
    <w:rsid w:val="0059086D"/>
    <w:rsid w:val="005925F3"/>
    <w:rsid w:val="00597EBC"/>
    <w:rsid w:val="005A4398"/>
    <w:rsid w:val="005B386F"/>
    <w:rsid w:val="005C0505"/>
    <w:rsid w:val="005C1A08"/>
    <w:rsid w:val="005C6245"/>
    <w:rsid w:val="005E0597"/>
    <w:rsid w:val="005E0911"/>
    <w:rsid w:val="00612943"/>
    <w:rsid w:val="00634B05"/>
    <w:rsid w:val="00640122"/>
    <w:rsid w:val="00641F3B"/>
    <w:rsid w:val="00652969"/>
    <w:rsid w:val="00664CE2"/>
    <w:rsid w:val="0066676C"/>
    <w:rsid w:val="00684999"/>
    <w:rsid w:val="00692151"/>
    <w:rsid w:val="006930E3"/>
    <w:rsid w:val="006C1704"/>
    <w:rsid w:val="006C26C7"/>
    <w:rsid w:val="006D7316"/>
    <w:rsid w:val="006E16D3"/>
    <w:rsid w:val="006E6D60"/>
    <w:rsid w:val="006F78BD"/>
    <w:rsid w:val="00704C00"/>
    <w:rsid w:val="00705AA2"/>
    <w:rsid w:val="00710A10"/>
    <w:rsid w:val="00730B73"/>
    <w:rsid w:val="007419FD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F30D6"/>
    <w:rsid w:val="007F5661"/>
    <w:rsid w:val="00810A44"/>
    <w:rsid w:val="00813B26"/>
    <w:rsid w:val="00814DB4"/>
    <w:rsid w:val="008231C0"/>
    <w:rsid w:val="00834B83"/>
    <w:rsid w:val="008463C7"/>
    <w:rsid w:val="00847F93"/>
    <w:rsid w:val="008569D8"/>
    <w:rsid w:val="00860EFE"/>
    <w:rsid w:val="00865461"/>
    <w:rsid w:val="008677F1"/>
    <w:rsid w:val="00875023"/>
    <w:rsid w:val="00880D4E"/>
    <w:rsid w:val="00892F8E"/>
    <w:rsid w:val="008C147D"/>
    <w:rsid w:val="008C3284"/>
    <w:rsid w:val="008D4500"/>
    <w:rsid w:val="008E0DFF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3C6C"/>
    <w:rsid w:val="00B30132"/>
    <w:rsid w:val="00B30C27"/>
    <w:rsid w:val="00B32868"/>
    <w:rsid w:val="00B479A0"/>
    <w:rsid w:val="00B539E6"/>
    <w:rsid w:val="00B718AD"/>
    <w:rsid w:val="00B77B5F"/>
    <w:rsid w:val="00B82201"/>
    <w:rsid w:val="00B8326F"/>
    <w:rsid w:val="00B92AD2"/>
    <w:rsid w:val="00B9485E"/>
    <w:rsid w:val="00BA36CF"/>
    <w:rsid w:val="00BA6D94"/>
    <w:rsid w:val="00BC1A92"/>
    <w:rsid w:val="00BC2097"/>
    <w:rsid w:val="00BC4902"/>
    <w:rsid w:val="00BD0CBC"/>
    <w:rsid w:val="00BD50EA"/>
    <w:rsid w:val="00BD577F"/>
    <w:rsid w:val="00BE1184"/>
    <w:rsid w:val="00BE4C41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31A"/>
    <w:rsid w:val="00CA5DA9"/>
    <w:rsid w:val="00CB3A5E"/>
    <w:rsid w:val="00CC5D0C"/>
    <w:rsid w:val="00CD063B"/>
    <w:rsid w:val="00CD2007"/>
    <w:rsid w:val="00CE245A"/>
    <w:rsid w:val="00CE7A38"/>
    <w:rsid w:val="00CF498B"/>
    <w:rsid w:val="00CF51D8"/>
    <w:rsid w:val="00D00377"/>
    <w:rsid w:val="00D16801"/>
    <w:rsid w:val="00D42C2F"/>
    <w:rsid w:val="00DA3845"/>
    <w:rsid w:val="00DE343C"/>
    <w:rsid w:val="00E11397"/>
    <w:rsid w:val="00E40AF8"/>
    <w:rsid w:val="00E43ACC"/>
    <w:rsid w:val="00E555B9"/>
    <w:rsid w:val="00E66012"/>
    <w:rsid w:val="00E94C9C"/>
    <w:rsid w:val="00EB122D"/>
    <w:rsid w:val="00EC73EC"/>
    <w:rsid w:val="00EF1C2A"/>
    <w:rsid w:val="00F04C64"/>
    <w:rsid w:val="00F169F6"/>
    <w:rsid w:val="00F24EB8"/>
    <w:rsid w:val="00F334CA"/>
    <w:rsid w:val="00F55D78"/>
    <w:rsid w:val="00F56F8B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4BF42-6C41-4D3C-ABA6-DBBE12845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2157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Małgorzata Hajduga</cp:lastModifiedBy>
  <cp:revision>17</cp:revision>
  <cp:lastPrinted>2025-08-21T10:36:00Z</cp:lastPrinted>
  <dcterms:created xsi:type="dcterms:W3CDTF">2025-06-26T09:01:00Z</dcterms:created>
  <dcterms:modified xsi:type="dcterms:W3CDTF">2026-03-09T10:35:00Z</dcterms:modified>
</cp:coreProperties>
</file>